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061" w:rsidRPr="00234CAB" w:rsidRDefault="00002528" w:rsidP="00A6396F">
      <w:pPr>
        <w:spacing w:after="0"/>
        <w:jc w:val="center"/>
        <w:rPr>
          <w:rFonts w:cstheme="minorHAnsi"/>
          <w:b/>
          <w:i/>
          <w:sz w:val="19"/>
          <w:szCs w:val="19"/>
        </w:rPr>
      </w:pPr>
      <w:r w:rsidRPr="00234CAB">
        <w:rPr>
          <w:rFonts w:cstheme="minorHAnsi"/>
          <w:b/>
          <w:i/>
          <w:sz w:val="19"/>
          <w:szCs w:val="19"/>
        </w:rPr>
        <w:t xml:space="preserve">Konkurs na Stroik Bożonarodzeniowy </w:t>
      </w:r>
    </w:p>
    <w:p w:rsidR="005A372B" w:rsidRPr="00234CAB" w:rsidRDefault="005A372B" w:rsidP="00AA5011">
      <w:pPr>
        <w:spacing w:after="0"/>
        <w:rPr>
          <w:rFonts w:cstheme="minorHAnsi"/>
          <w:sz w:val="19"/>
          <w:szCs w:val="19"/>
        </w:rPr>
      </w:pPr>
    </w:p>
    <w:p w:rsidR="005A372B" w:rsidRPr="00234CAB" w:rsidRDefault="00002528" w:rsidP="00A6396F">
      <w:pPr>
        <w:spacing w:after="0"/>
        <w:jc w:val="center"/>
        <w:rPr>
          <w:rFonts w:cstheme="minorHAnsi"/>
          <w:sz w:val="19"/>
          <w:szCs w:val="19"/>
        </w:rPr>
      </w:pPr>
      <w:r w:rsidRPr="00234CAB">
        <w:rPr>
          <w:rFonts w:cstheme="minorHAnsi"/>
          <w:sz w:val="19"/>
          <w:szCs w:val="19"/>
        </w:rPr>
        <w:t>Organizator</w:t>
      </w:r>
      <w:r w:rsidR="005A372B" w:rsidRPr="00234CAB">
        <w:rPr>
          <w:rFonts w:cstheme="minorHAnsi"/>
          <w:sz w:val="19"/>
          <w:szCs w:val="19"/>
        </w:rPr>
        <w:t xml:space="preserve"> konkursu: </w:t>
      </w:r>
    </w:p>
    <w:p w:rsidR="000D4929" w:rsidRPr="00234CAB" w:rsidRDefault="000D4929" w:rsidP="00A6396F">
      <w:pPr>
        <w:spacing w:after="0"/>
        <w:jc w:val="center"/>
        <w:rPr>
          <w:rFonts w:cstheme="minorHAnsi"/>
          <w:sz w:val="19"/>
          <w:szCs w:val="19"/>
        </w:rPr>
      </w:pPr>
      <w:r w:rsidRPr="00234CAB">
        <w:rPr>
          <w:rFonts w:cstheme="minorHAnsi"/>
          <w:sz w:val="19"/>
          <w:szCs w:val="19"/>
        </w:rPr>
        <w:t>Bartoszycki Dom Kultury w Bartoszycach</w:t>
      </w:r>
    </w:p>
    <w:p w:rsidR="008A21C0" w:rsidRPr="00234CAB" w:rsidRDefault="008A21C0" w:rsidP="00A6396F">
      <w:pPr>
        <w:spacing w:after="0"/>
        <w:jc w:val="center"/>
        <w:rPr>
          <w:rFonts w:cstheme="minorHAnsi"/>
          <w:sz w:val="19"/>
          <w:szCs w:val="19"/>
        </w:rPr>
      </w:pPr>
    </w:p>
    <w:p w:rsidR="000D4929" w:rsidRPr="00234CAB" w:rsidRDefault="000D4929" w:rsidP="00002528">
      <w:pPr>
        <w:spacing w:after="0"/>
        <w:jc w:val="center"/>
        <w:rPr>
          <w:rFonts w:cstheme="minorHAnsi"/>
          <w:sz w:val="19"/>
          <w:szCs w:val="19"/>
        </w:rPr>
      </w:pPr>
      <w:r w:rsidRPr="00234CAB">
        <w:rPr>
          <w:rFonts w:cstheme="minorHAnsi"/>
          <w:sz w:val="19"/>
          <w:szCs w:val="19"/>
        </w:rPr>
        <w:t xml:space="preserve">Wyniki konkursu opublikowane zostaną </w:t>
      </w:r>
      <w:r w:rsidR="006148AD" w:rsidRPr="00234CAB">
        <w:rPr>
          <w:rFonts w:cstheme="minorHAnsi"/>
          <w:sz w:val="19"/>
          <w:szCs w:val="19"/>
        </w:rPr>
        <w:t xml:space="preserve">w poście </w:t>
      </w:r>
      <w:r w:rsidRPr="00234CAB">
        <w:rPr>
          <w:rFonts w:cstheme="minorHAnsi"/>
          <w:sz w:val="19"/>
          <w:szCs w:val="19"/>
        </w:rPr>
        <w:t xml:space="preserve">na </w:t>
      </w:r>
      <w:proofErr w:type="spellStart"/>
      <w:r w:rsidRPr="00234CAB">
        <w:rPr>
          <w:rFonts w:cstheme="minorHAnsi"/>
          <w:sz w:val="19"/>
          <w:szCs w:val="19"/>
        </w:rPr>
        <w:t>facebooku</w:t>
      </w:r>
      <w:proofErr w:type="spellEnd"/>
      <w:r w:rsidRPr="00234CAB">
        <w:rPr>
          <w:rFonts w:cstheme="minorHAnsi"/>
          <w:sz w:val="19"/>
          <w:szCs w:val="19"/>
        </w:rPr>
        <w:t xml:space="preserve"> Bartoszyckiego Domu Kultury.</w:t>
      </w:r>
    </w:p>
    <w:p w:rsidR="00002528" w:rsidRPr="00234CAB" w:rsidRDefault="00002528" w:rsidP="00002528">
      <w:pPr>
        <w:spacing w:after="0"/>
        <w:jc w:val="center"/>
        <w:rPr>
          <w:rFonts w:cstheme="minorHAnsi"/>
          <w:sz w:val="19"/>
          <w:szCs w:val="19"/>
        </w:rPr>
      </w:pPr>
      <w:r w:rsidRPr="00234CAB">
        <w:rPr>
          <w:rFonts w:cstheme="minorHAnsi"/>
          <w:sz w:val="19"/>
          <w:szCs w:val="19"/>
        </w:rPr>
        <w:t xml:space="preserve">Zwycięskie prace zostaną wyeksponowane podczas Świątecznego Jarmarku Sztuki Ludowej i Rękodzieła Artystycznego, który odbędzie się 16 grudnia 2023r. </w:t>
      </w:r>
      <w:r w:rsidR="006148AD" w:rsidRPr="00234CAB">
        <w:rPr>
          <w:rFonts w:cstheme="minorHAnsi"/>
          <w:sz w:val="19"/>
          <w:szCs w:val="19"/>
        </w:rPr>
        <w:t xml:space="preserve">od godz. 9:00 </w:t>
      </w:r>
      <w:r w:rsidRPr="00234CAB">
        <w:rPr>
          <w:rFonts w:cstheme="minorHAnsi"/>
          <w:sz w:val="19"/>
          <w:szCs w:val="19"/>
        </w:rPr>
        <w:t>na Placu Konstytucji 3 Maja w Bartoszycach.</w:t>
      </w:r>
    </w:p>
    <w:p w:rsidR="000D4929" w:rsidRPr="00234CAB" w:rsidRDefault="000D4929" w:rsidP="00A6396F">
      <w:pPr>
        <w:spacing w:after="0"/>
        <w:jc w:val="center"/>
        <w:rPr>
          <w:rFonts w:cstheme="minorHAnsi"/>
          <w:sz w:val="19"/>
          <w:szCs w:val="19"/>
        </w:rPr>
      </w:pPr>
      <w:r w:rsidRPr="00234CAB">
        <w:rPr>
          <w:rFonts w:cstheme="minorHAnsi"/>
          <w:sz w:val="19"/>
          <w:szCs w:val="19"/>
        </w:rPr>
        <w:t xml:space="preserve">Dla trzech pierwszych miejsc </w:t>
      </w:r>
      <w:r w:rsidR="00002528" w:rsidRPr="00234CAB">
        <w:rPr>
          <w:rFonts w:cstheme="minorHAnsi"/>
          <w:sz w:val="19"/>
          <w:szCs w:val="19"/>
        </w:rPr>
        <w:t xml:space="preserve">w każdej kategorii wiekowej </w:t>
      </w:r>
      <w:r w:rsidRPr="00234CAB">
        <w:rPr>
          <w:rFonts w:cstheme="minorHAnsi"/>
          <w:sz w:val="19"/>
          <w:szCs w:val="19"/>
        </w:rPr>
        <w:t xml:space="preserve">przewidziane są atrakcyjne nagrody! </w:t>
      </w:r>
    </w:p>
    <w:p w:rsidR="000D4929" w:rsidRPr="00234CAB" w:rsidRDefault="000D4929" w:rsidP="00A6396F">
      <w:pPr>
        <w:spacing w:after="0"/>
        <w:jc w:val="center"/>
        <w:rPr>
          <w:rFonts w:cstheme="minorHAnsi"/>
          <w:sz w:val="19"/>
          <w:szCs w:val="19"/>
        </w:rPr>
      </w:pPr>
    </w:p>
    <w:p w:rsidR="00002528" w:rsidRPr="00234CAB" w:rsidRDefault="00002528" w:rsidP="008A21C0">
      <w:pPr>
        <w:spacing w:after="0"/>
        <w:jc w:val="center"/>
        <w:rPr>
          <w:rFonts w:cstheme="minorHAnsi"/>
          <w:sz w:val="19"/>
          <w:szCs w:val="19"/>
        </w:rPr>
      </w:pPr>
      <w:r w:rsidRPr="00234CAB">
        <w:rPr>
          <w:rFonts w:cstheme="minorHAnsi"/>
          <w:sz w:val="19"/>
          <w:szCs w:val="19"/>
        </w:rPr>
        <w:t>W konkursie mogą brać udział wyłącznie stroiki wykonane samodzielnie przez uczestnika. Tym samym wykluczone są prace zbiorowe. Proponowane do użycia materiały to papier, drewno, gałązki choiny, słoma, siano, zboże, bibuła, orzechy, zasuszone rośliny, wata, itp.</w:t>
      </w:r>
    </w:p>
    <w:p w:rsidR="00002528" w:rsidRPr="00234CAB" w:rsidRDefault="00002528" w:rsidP="008A21C0">
      <w:pPr>
        <w:spacing w:after="0"/>
        <w:jc w:val="center"/>
        <w:rPr>
          <w:rFonts w:cstheme="minorHAnsi"/>
          <w:sz w:val="19"/>
          <w:szCs w:val="19"/>
        </w:rPr>
      </w:pPr>
    </w:p>
    <w:p w:rsidR="000D4929" w:rsidRPr="00234CAB" w:rsidRDefault="000D4929" w:rsidP="00A6396F">
      <w:pPr>
        <w:spacing w:after="0"/>
        <w:rPr>
          <w:rFonts w:cstheme="minorHAnsi"/>
          <w:sz w:val="19"/>
          <w:szCs w:val="19"/>
          <w:u w:val="single"/>
        </w:rPr>
      </w:pPr>
      <w:r w:rsidRPr="00234CAB">
        <w:rPr>
          <w:rFonts w:cstheme="minorHAnsi"/>
          <w:sz w:val="19"/>
          <w:szCs w:val="19"/>
          <w:u w:val="single"/>
        </w:rPr>
        <w:t>Cele konkursu:</w:t>
      </w:r>
    </w:p>
    <w:p w:rsidR="006148AD" w:rsidRPr="00234CAB" w:rsidRDefault="006148AD" w:rsidP="006148AD">
      <w:pPr>
        <w:numPr>
          <w:ilvl w:val="0"/>
          <w:numId w:val="1"/>
        </w:numPr>
        <w:suppressAutoHyphens/>
        <w:spacing w:after="0" w:line="240" w:lineRule="auto"/>
        <w:jc w:val="both"/>
        <w:rPr>
          <w:rFonts w:cstheme="minorHAnsi"/>
          <w:sz w:val="19"/>
          <w:szCs w:val="19"/>
        </w:rPr>
      </w:pPr>
      <w:r w:rsidRPr="00234CAB">
        <w:rPr>
          <w:rFonts w:cstheme="minorHAnsi"/>
          <w:sz w:val="19"/>
          <w:szCs w:val="19"/>
        </w:rPr>
        <w:t>Rozwijanie zainteresowań plastycznych inspirowanych zwyczajami i tradycjami Świąt Bożego Narodzenia,</w:t>
      </w:r>
    </w:p>
    <w:p w:rsidR="006148AD" w:rsidRPr="00234CAB" w:rsidRDefault="006148AD" w:rsidP="006148AD">
      <w:pPr>
        <w:numPr>
          <w:ilvl w:val="0"/>
          <w:numId w:val="1"/>
        </w:numPr>
        <w:suppressAutoHyphens/>
        <w:spacing w:after="0" w:line="240" w:lineRule="auto"/>
        <w:jc w:val="both"/>
        <w:rPr>
          <w:rFonts w:eastAsia="Times New Roman" w:cstheme="minorHAnsi"/>
          <w:sz w:val="19"/>
          <w:szCs w:val="19"/>
        </w:rPr>
      </w:pPr>
      <w:r w:rsidRPr="00234CAB">
        <w:rPr>
          <w:rFonts w:cstheme="minorHAnsi"/>
          <w:sz w:val="19"/>
          <w:szCs w:val="19"/>
        </w:rPr>
        <w:t>Stworzenie uczestnikom możliwości prezentacji własnych dokonań twórczych,</w:t>
      </w:r>
    </w:p>
    <w:p w:rsidR="006148AD" w:rsidRPr="00234CAB" w:rsidRDefault="006148AD" w:rsidP="006148AD">
      <w:pPr>
        <w:numPr>
          <w:ilvl w:val="0"/>
          <w:numId w:val="1"/>
        </w:numPr>
        <w:suppressAutoHyphens/>
        <w:spacing w:after="0" w:line="240" w:lineRule="auto"/>
        <w:jc w:val="both"/>
        <w:rPr>
          <w:rFonts w:eastAsia="Times New Roman" w:cstheme="minorHAnsi"/>
          <w:sz w:val="19"/>
          <w:szCs w:val="19"/>
        </w:rPr>
      </w:pPr>
      <w:r w:rsidRPr="00234CAB">
        <w:rPr>
          <w:rFonts w:eastAsia="Times New Roman" w:cstheme="minorHAnsi"/>
          <w:sz w:val="19"/>
          <w:szCs w:val="19"/>
        </w:rPr>
        <w:t>Rozwijanie kreatywności i wrażliwości estetycznej.</w:t>
      </w:r>
    </w:p>
    <w:p w:rsidR="000D4929" w:rsidRPr="00234CAB" w:rsidRDefault="000D4929" w:rsidP="00A6396F">
      <w:pPr>
        <w:pStyle w:val="Akapitzlist"/>
        <w:numPr>
          <w:ilvl w:val="0"/>
          <w:numId w:val="1"/>
        </w:numPr>
        <w:spacing w:after="0"/>
        <w:rPr>
          <w:rFonts w:cstheme="minorHAnsi"/>
          <w:sz w:val="19"/>
          <w:szCs w:val="19"/>
        </w:rPr>
      </w:pPr>
      <w:r w:rsidRPr="00234CAB">
        <w:rPr>
          <w:rFonts w:cstheme="minorHAnsi"/>
          <w:sz w:val="19"/>
          <w:szCs w:val="19"/>
        </w:rPr>
        <w:t>Pobudzanie</w:t>
      </w:r>
      <w:r w:rsidR="006148AD" w:rsidRPr="00234CAB">
        <w:rPr>
          <w:rFonts w:cstheme="minorHAnsi"/>
          <w:sz w:val="19"/>
          <w:szCs w:val="19"/>
        </w:rPr>
        <w:t xml:space="preserve"> aktywności artystycznej dzieci, młodzieży i dorosłych.</w:t>
      </w:r>
    </w:p>
    <w:p w:rsidR="00A6396F" w:rsidRPr="00234CAB" w:rsidRDefault="00A6396F" w:rsidP="00A6396F">
      <w:pPr>
        <w:spacing w:after="0"/>
        <w:rPr>
          <w:rFonts w:cstheme="minorHAnsi"/>
          <w:sz w:val="19"/>
          <w:szCs w:val="19"/>
        </w:rPr>
      </w:pPr>
    </w:p>
    <w:p w:rsidR="003121B3" w:rsidRPr="00234CAB" w:rsidRDefault="003121B3" w:rsidP="00A6396F">
      <w:pPr>
        <w:spacing w:after="0"/>
        <w:rPr>
          <w:rFonts w:cstheme="minorHAnsi"/>
          <w:sz w:val="19"/>
          <w:szCs w:val="19"/>
        </w:rPr>
      </w:pPr>
      <w:r w:rsidRPr="00234CAB">
        <w:rPr>
          <w:rFonts w:cstheme="minorHAnsi"/>
          <w:sz w:val="19"/>
          <w:szCs w:val="19"/>
        </w:rPr>
        <w:t>Warunki uczestnictwa:</w:t>
      </w:r>
    </w:p>
    <w:p w:rsidR="006148AD" w:rsidRPr="00234CAB" w:rsidRDefault="006148AD" w:rsidP="006148AD">
      <w:pPr>
        <w:numPr>
          <w:ilvl w:val="0"/>
          <w:numId w:val="2"/>
        </w:numPr>
        <w:suppressAutoHyphens/>
        <w:spacing w:after="0" w:line="240" w:lineRule="auto"/>
        <w:jc w:val="both"/>
        <w:rPr>
          <w:rFonts w:eastAsia="Times New Roman" w:cstheme="minorHAnsi"/>
          <w:sz w:val="19"/>
          <w:szCs w:val="19"/>
        </w:rPr>
      </w:pPr>
      <w:r w:rsidRPr="00234CAB">
        <w:rPr>
          <w:rFonts w:eastAsia="Times New Roman" w:cstheme="minorHAnsi"/>
          <w:sz w:val="19"/>
          <w:szCs w:val="19"/>
        </w:rPr>
        <w:t>W k</w:t>
      </w:r>
      <w:r w:rsidR="00234CAB" w:rsidRPr="00234CAB">
        <w:rPr>
          <w:rFonts w:eastAsia="Times New Roman" w:cstheme="minorHAnsi"/>
          <w:sz w:val="19"/>
          <w:szCs w:val="19"/>
        </w:rPr>
        <w:t xml:space="preserve">onkursie mogą wziąć udział dzięki, młodzież oraz dorośli. </w:t>
      </w:r>
    </w:p>
    <w:p w:rsidR="003121B3" w:rsidRPr="00234CAB" w:rsidRDefault="00C17061" w:rsidP="00A6396F">
      <w:pPr>
        <w:pStyle w:val="Akapitzlist"/>
        <w:numPr>
          <w:ilvl w:val="0"/>
          <w:numId w:val="2"/>
        </w:numPr>
        <w:spacing w:after="0"/>
        <w:rPr>
          <w:rFonts w:cstheme="minorHAnsi"/>
          <w:sz w:val="19"/>
          <w:szCs w:val="19"/>
        </w:rPr>
      </w:pPr>
      <w:r w:rsidRPr="00234CAB">
        <w:rPr>
          <w:rFonts w:cstheme="minorHAnsi"/>
          <w:sz w:val="19"/>
          <w:szCs w:val="19"/>
        </w:rPr>
        <w:t>Każdy uc</w:t>
      </w:r>
      <w:r w:rsidR="006148AD" w:rsidRPr="00234CAB">
        <w:rPr>
          <w:rFonts w:cstheme="minorHAnsi"/>
          <w:sz w:val="19"/>
          <w:szCs w:val="19"/>
        </w:rPr>
        <w:t>zestnik może zgłosić tylko jedną</w:t>
      </w:r>
      <w:r w:rsidRPr="00234CAB">
        <w:rPr>
          <w:rFonts w:cstheme="minorHAnsi"/>
          <w:sz w:val="19"/>
          <w:szCs w:val="19"/>
        </w:rPr>
        <w:t xml:space="preserve"> pracę konkursową.</w:t>
      </w:r>
      <w:r w:rsidR="006148AD" w:rsidRPr="00234CAB">
        <w:rPr>
          <w:rFonts w:cstheme="minorHAnsi"/>
          <w:sz w:val="19"/>
          <w:szCs w:val="19"/>
        </w:rPr>
        <w:t xml:space="preserve"> Nie przyjmujemy prac zbiorowych.</w:t>
      </w:r>
    </w:p>
    <w:p w:rsidR="006148AD" w:rsidRPr="00234CAB" w:rsidRDefault="006148AD" w:rsidP="00A6396F">
      <w:pPr>
        <w:pStyle w:val="Akapitzlist"/>
        <w:numPr>
          <w:ilvl w:val="0"/>
          <w:numId w:val="2"/>
        </w:numPr>
        <w:spacing w:after="0"/>
        <w:rPr>
          <w:rFonts w:cstheme="minorHAnsi"/>
          <w:sz w:val="19"/>
          <w:szCs w:val="19"/>
        </w:rPr>
      </w:pPr>
      <w:r w:rsidRPr="00234CAB">
        <w:rPr>
          <w:rFonts w:eastAsia="Times New Roman" w:cstheme="minorHAnsi"/>
          <w:sz w:val="19"/>
          <w:szCs w:val="19"/>
        </w:rPr>
        <w:t>Prace mogą łączyć różne techniki i materiały.</w:t>
      </w:r>
    </w:p>
    <w:p w:rsidR="006148AD" w:rsidRPr="00234CAB" w:rsidRDefault="00C17061" w:rsidP="00A6396F">
      <w:pPr>
        <w:pStyle w:val="Akapitzlist"/>
        <w:numPr>
          <w:ilvl w:val="0"/>
          <w:numId w:val="2"/>
        </w:numPr>
        <w:spacing w:after="0"/>
        <w:rPr>
          <w:rFonts w:cstheme="minorHAnsi"/>
          <w:sz w:val="19"/>
          <w:szCs w:val="19"/>
        </w:rPr>
      </w:pPr>
      <w:r w:rsidRPr="00234CAB">
        <w:rPr>
          <w:rFonts w:cstheme="minorHAnsi"/>
          <w:sz w:val="19"/>
          <w:szCs w:val="19"/>
        </w:rPr>
        <w:t>P</w:t>
      </w:r>
      <w:r w:rsidR="006148AD" w:rsidRPr="00234CAB">
        <w:rPr>
          <w:rFonts w:cstheme="minorHAnsi"/>
          <w:sz w:val="19"/>
          <w:szCs w:val="19"/>
        </w:rPr>
        <w:t>race muszą być wykonane samodzielnie</w:t>
      </w:r>
    </w:p>
    <w:p w:rsidR="00C17061" w:rsidRPr="00234CAB" w:rsidRDefault="00C17061" w:rsidP="00A6396F">
      <w:pPr>
        <w:pStyle w:val="Akapitzlist"/>
        <w:numPr>
          <w:ilvl w:val="0"/>
          <w:numId w:val="2"/>
        </w:numPr>
        <w:spacing w:after="0"/>
        <w:rPr>
          <w:rFonts w:cstheme="minorHAnsi"/>
          <w:sz w:val="19"/>
          <w:szCs w:val="19"/>
        </w:rPr>
      </w:pPr>
      <w:r w:rsidRPr="00234CAB">
        <w:rPr>
          <w:rFonts w:cstheme="minorHAnsi"/>
          <w:sz w:val="19"/>
          <w:szCs w:val="19"/>
        </w:rPr>
        <w:t xml:space="preserve">Praca może mieć dowolna wielkość i kształt, pod warunkiem, że wykonana jest </w:t>
      </w:r>
      <w:r w:rsidR="006148AD" w:rsidRPr="00234CAB">
        <w:rPr>
          <w:rFonts w:cstheme="minorHAnsi"/>
          <w:sz w:val="19"/>
          <w:szCs w:val="19"/>
        </w:rPr>
        <w:t>samodzielnie.</w:t>
      </w:r>
    </w:p>
    <w:p w:rsidR="00C17061" w:rsidRPr="00234CAB" w:rsidRDefault="00C17061" w:rsidP="00A6396F">
      <w:pPr>
        <w:pStyle w:val="Akapitzlist"/>
        <w:numPr>
          <w:ilvl w:val="0"/>
          <w:numId w:val="2"/>
        </w:numPr>
        <w:spacing w:after="0"/>
        <w:rPr>
          <w:rFonts w:cstheme="minorHAnsi"/>
          <w:sz w:val="19"/>
          <w:szCs w:val="19"/>
        </w:rPr>
      </w:pPr>
      <w:r w:rsidRPr="00234CAB">
        <w:rPr>
          <w:rFonts w:cstheme="minorHAnsi"/>
          <w:sz w:val="19"/>
          <w:szCs w:val="19"/>
        </w:rPr>
        <w:t>Do każdej pracy należy dołączyć opis zawierający następujące dane:</w:t>
      </w:r>
    </w:p>
    <w:p w:rsidR="00C17061" w:rsidRPr="00234CAB" w:rsidRDefault="00C17061" w:rsidP="00A6396F">
      <w:pPr>
        <w:pStyle w:val="Akapitzlist"/>
        <w:spacing w:after="0"/>
        <w:rPr>
          <w:rFonts w:cstheme="minorHAnsi"/>
          <w:sz w:val="19"/>
          <w:szCs w:val="19"/>
        </w:rPr>
      </w:pPr>
      <w:r w:rsidRPr="00234CAB">
        <w:rPr>
          <w:rFonts w:cstheme="minorHAnsi"/>
          <w:sz w:val="19"/>
          <w:szCs w:val="19"/>
        </w:rPr>
        <w:t>- imię i nazwisko autora pracy,</w:t>
      </w:r>
    </w:p>
    <w:p w:rsidR="00C17061" w:rsidRPr="00234CAB" w:rsidRDefault="00C17061" w:rsidP="00A6396F">
      <w:pPr>
        <w:pStyle w:val="Akapitzlist"/>
        <w:spacing w:after="0"/>
        <w:rPr>
          <w:rFonts w:cstheme="minorHAnsi"/>
          <w:sz w:val="19"/>
          <w:szCs w:val="19"/>
        </w:rPr>
      </w:pPr>
      <w:r w:rsidRPr="00234CAB">
        <w:rPr>
          <w:rFonts w:cstheme="minorHAnsi"/>
          <w:sz w:val="19"/>
          <w:szCs w:val="19"/>
        </w:rPr>
        <w:t xml:space="preserve">- wiek, </w:t>
      </w:r>
    </w:p>
    <w:p w:rsidR="00C17061" w:rsidRPr="00234CAB" w:rsidRDefault="00C17061" w:rsidP="00A6396F">
      <w:pPr>
        <w:pStyle w:val="Akapitzlist"/>
        <w:spacing w:after="0"/>
        <w:rPr>
          <w:rFonts w:cstheme="minorHAnsi"/>
          <w:sz w:val="19"/>
          <w:szCs w:val="19"/>
        </w:rPr>
      </w:pPr>
      <w:r w:rsidRPr="00234CAB">
        <w:rPr>
          <w:rFonts w:cstheme="minorHAnsi"/>
          <w:sz w:val="19"/>
          <w:szCs w:val="19"/>
        </w:rPr>
        <w:t>- numer telefonu do rodzica/ opiekuna prawnego</w:t>
      </w:r>
    </w:p>
    <w:p w:rsidR="00C17061" w:rsidRPr="00234CAB" w:rsidRDefault="00C17061" w:rsidP="00A6396F">
      <w:pPr>
        <w:numPr>
          <w:ilvl w:val="0"/>
          <w:numId w:val="2"/>
        </w:numPr>
        <w:suppressAutoHyphens/>
        <w:spacing w:after="0" w:line="240" w:lineRule="auto"/>
        <w:jc w:val="both"/>
        <w:rPr>
          <w:rFonts w:eastAsia="Times New Roman" w:cstheme="minorHAnsi"/>
          <w:sz w:val="19"/>
          <w:szCs w:val="19"/>
          <w:u w:val="single"/>
        </w:rPr>
      </w:pPr>
      <w:r w:rsidRPr="00234CAB">
        <w:rPr>
          <w:rFonts w:eastAsia="Times New Roman" w:cstheme="minorHAnsi"/>
          <w:sz w:val="19"/>
          <w:szCs w:val="19"/>
        </w:rPr>
        <w:t>Prace należy złożyć pod adresem:</w:t>
      </w:r>
    </w:p>
    <w:p w:rsidR="00C17061" w:rsidRPr="00234CAB" w:rsidRDefault="00C17061" w:rsidP="00A6396F">
      <w:pPr>
        <w:spacing w:after="0" w:line="240" w:lineRule="auto"/>
        <w:ind w:left="708"/>
        <w:rPr>
          <w:rFonts w:eastAsia="Times New Roman" w:cstheme="minorHAnsi"/>
          <w:b/>
          <w:bCs/>
          <w:sz w:val="19"/>
          <w:szCs w:val="19"/>
        </w:rPr>
      </w:pPr>
      <w:r w:rsidRPr="00234CAB">
        <w:rPr>
          <w:rFonts w:eastAsia="Times New Roman" w:cstheme="minorHAnsi"/>
          <w:b/>
          <w:bCs/>
          <w:sz w:val="19"/>
          <w:szCs w:val="19"/>
        </w:rPr>
        <w:t>Bartoszycki Dom Kultury</w:t>
      </w:r>
      <w:r w:rsidRPr="00234CAB">
        <w:rPr>
          <w:rFonts w:eastAsia="Times New Roman" w:cstheme="minorHAnsi"/>
          <w:b/>
          <w:bCs/>
          <w:sz w:val="19"/>
          <w:szCs w:val="19"/>
        </w:rPr>
        <w:br/>
        <w:t>ul. Boh. Warszawy 11</w:t>
      </w:r>
    </w:p>
    <w:p w:rsidR="00C17061" w:rsidRPr="00234CAB" w:rsidRDefault="00C17061" w:rsidP="00A6396F">
      <w:pPr>
        <w:spacing w:after="0" w:line="240" w:lineRule="auto"/>
        <w:ind w:left="708"/>
        <w:rPr>
          <w:rFonts w:eastAsia="Times New Roman" w:cstheme="minorHAnsi"/>
          <w:b/>
          <w:bCs/>
          <w:sz w:val="19"/>
          <w:szCs w:val="19"/>
        </w:rPr>
      </w:pPr>
      <w:r w:rsidRPr="00234CAB">
        <w:rPr>
          <w:rFonts w:eastAsia="Times New Roman" w:cstheme="minorHAnsi"/>
          <w:b/>
          <w:bCs/>
          <w:sz w:val="19"/>
          <w:szCs w:val="19"/>
        </w:rPr>
        <w:t>11-200 Bartoszyce</w:t>
      </w:r>
    </w:p>
    <w:p w:rsidR="00C17061" w:rsidRPr="00234CAB" w:rsidRDefault="00C17061" w:rsidP="00A6396F">
      <w:pPr>
        <w:spacing w:after="0" w:line="240" w:lineRule="auto"/>
        <w:ind w:left="708"/>
        <w:rPr>
          <w:rFonts w:eastAsia="Times New Roman" w:cstheme="minorHAnsi"/>
          <w:bCs/>
          <w:sz w:val="19"/>
          <w:szCs w:val="19"/>
        </w:rPr>
      </w:pPr>
      <w:r w:rsidRPr="00234CAB">
        <w:rPr>
          <w:rFonts w:eastAsia="Times New Roman" w:cstheme="minorHAnsi"/>
          <w:bCs/>
          <w:sz w:val="19"/>
          <w:szCs w:val="19"/>
        </w:rPr>
        <w:t>tel. 89 762 23 89</w:t>
      </w:r>
    </w:p>
    <w:p w:rsidR="00C17061" w:rsidRPr="00234CAB" w:rsidRDefault="00C17061" w:rsidP="00A6396F">
      <w:pPr>
        <w:pStyle w:val="Akapitzlist"/>
        <w:numPr>
          <w:ilvl w:val="0"/>
          <w:numId w:val="2"/>
        </w:numPr>
        <w:spacing w:after="0" w:line="240" w:lineRule="auto"/>
        <w:rPr>
          <w:rFonts w:eastAsia="Times New Roman" w:cstheme="minorHAnsi"/>
          <w:bCs/>
          <w:sz w:val="19"/>
          <w:szCs w:val="19"/>
        </w:rPr>
      </w:pPr>
      <w:r w:rsidRPr="00234CAB">
        <w:rPr>
          <w:rFonts w:eastAsia="Times New Roman" w:cstheme="minorHAnsi"/>
          <w:bCs/>
          <w:sz w:val="19"/>
          <w:szCs w:val="19"/>
        </w:rPr>
        <w:t>Udział w konkursie jest jednoznaczny z nieodpłatnym przeniesieniem praw autorskich na organizatora konkursu.</w:t>
      </w:r>
      <w:bookmarkStart w:id="0" w:name="_GoBack"/>
      <w:bookmarkEnd w:id="0"/>
    </w:p>
    <w:p w:rsidR="00C17061" w:rsidRPr="00234CAB" w:rsidRDefault="00C17061" w:rsidP="00A6396F">
      <w:pPr>
        <w:spacing w:after="0" w:line="240" w:lineRule="auto"/>
        <w:ind w:left="708"/>
        <w:rPr>
          <w:rFonts w:eastAsia="Times New Roman" w:cstheme="minorHAnsi"/>
          <w:b/>
          <w:bCs/>
          <w:color w:val="FF3333"/>
          <w:sz w:val="19"/>
          <w:szCs w:val="19"/>
        </w:rPr>
      </w:pPr>
      <w:r w:rsidRPr="00234CAB">
        <w:rPr>
          <w:rFonts w:eastAsia="Times New Roman" w:cstheme="minorHAnsi"/>
          <w:b/>
          <w:bCs/>
          <w:sz w:val="19"/>
          <w:szCs w:val="19"/>
        </w:rPr>
        <w:br/>
      </w:r>
      <w:r w:rsidRPr="00234CAB">
        <w:rPr>
          <w:rFonts w:eastAsia="Times New Roman" w:cstheme="minorHAnsi"/>
          <w:b/>
          <w:sz w:val="19"/>
          <w:szCs w:val="19"/>
        </w:rPr>
        <w:t>Termin składania prac upływa dnia:</w:t>
      </w:r>
    </w:p>
    <w:p w:rsidR="00C17061" w:rsidRPr="00234CAB" w:rsidRDefault="006148AD" w:rsidP="00A6396F">
      <w:pPr>
        <w:spacing w:after="0" w:line="240" w:lineRule="auto"/>
        <w:ind w:firstLine="708"/>
        <w:jc w:val="both"/>
        <w:rPr>
          <w:rFonts w:eastAsia="Times New Roman" w:cstheme="minorHAnsi"/>
          <w:b/>
          <w:bCs/>
          <w:color w:val="FF3333"/>
          <w:sz w:val="19"/>
          <w:szCs w:val="19"/>
        </w:rPr>
      </w:pPr>
      <w:r w:rsidRPr="00234CAB">
        <w:rPr>
          <w:rFonts w:eastAsia="Times New Roman" w:cstheme="minorHAnsi"/>
          <w:b/>
          <w:bCs/>
          <w:color w:val="FF3333"/>
          <w:sz w:val="19"/>
          <w:szCs w:val="19"/>
        </w:rPr>
        <w:t>10</w:t>
      </w:r>
      <w:r w:rsidR="00C17061" w:rsidRPr="00234CAB">
        <w:rPr>
          <w:rFonts w:eastAsia="Times New Roman" w:cstheme="minorHAnsi"/>
          <w:b/>
          <w:bCs/>
          <w:color w:val="FF3333"/>
          <w:sz w:val="19"/>
          <w:szCs w:val="19"/>
        </w:rPr>
        <w:t xml:space="preserve"> </w:t>
      </w:r>
      <w:r w:rsidRPr="00234CAB">
        <w:rPr>
          <w:rFonts w:eastAsia="Times New Roman" w:cstheme="minorHAnsi"/>
          <w:b/>
          <w:bCs/>
          <w:color w:val="FF3333"/>
          <w:sz w:val="19"/>
          <w:szCs w:val="19"/>
        </w:rPr>
        <w:t>grudnia</w:t>
      </w:r>
      <w:r w:rsidR="00C17061" w:rsidRPr="00234CAB">
        <w:rPr>
          <w:rFonts w:eastAsia="Times New Roman" w:cstheme="minorHAnsi"/>
          <w:b/>
          <w:bCs/>
          <w:color w:val="FF3333"/>
          <w:sz w:val="19"/>
          <w:szCs w:val="19"/>
        </w:rPr>
        <w:t xml:space="preserve"> </w:t>
      </w:r>
      <w:r w:rsidRPr="00234CAB">
        <w:rPr>
          <w:rFonts w:eastAsia="Times New Roman" w:cstheme="minorHAnsi"/>
          <w:b/>
          <w:bCs/>
          <w:color w:val="FF3333"/>
          <w:sz w:val="19"/>
          <w:szCs w:val="19"/>
        </w:rPr>
        <w:t>2023</w:t>
      </w:r>
      <w:r w:rsidR="00C17061" w:rsidRPr="00234CAB">
        <w:rPr>
          <w:rFonts w:eastAsia="Times New Roman" w:cstheme="minorHAnsi"/>
          <w:b/>
          <w:bCs/>
          <w:color w:val="FF3333"/>
          <w:sz w:val="19"/>
          <w:szCs w:val="19"/>
        </w:rPr>
        <w:t xml:space="preserve">r. </w:t>
      </w:r>
    </w:p>
    <w:p w:rsidR="00C17061" w:rsidRPr="00234CAB" w:rsidRDefault="00C17061" w:rsidP="008A21C0">
      <w:pPr>
        <w:spacing w:after="0" w:line="240" w:lineRule="auto"/>
        <w:ind w:firstLine="708"/>
        <w:jc w:val="both"/>
        <w:rPr>
          <w:rFonts w:eastAsia="Times New Roman" w:cstheme="minorHAnsi"/>
          <w:b/>
          <w:bCs/>
          <w:color w:val="FF0000"/>
          <w:sz w:val="19"/>
          <w:szCs w:val="19"/>
        </w:rPr>
      </w:pPr>
    </w:p>
    <w:p w:rsidR="006148AD" w:rsidRPr="00234CAB" w:rsidRDefault="006148AD" w:rsidP="006148AD">
      <w:pPr>
        <w:spacing w:after="0" w:line="240" w:lineRule="auto"/>
        <w:jc w:val="both"/>
        <w:rPr>
          <w:rFonts w:cstheme="minorHAnsi"/>
          <w:sz w:val="19"/>
          <w:szCs w:val="19"/>
        </w:rPr>
      </w:pPr>
      <w:r w:rsidRPr="00234CAB">
        <w:rPr>
          <w:rFonts w:eastAsia="Times New Roman" w:cstheme="minorHAnsi"/>
          <w:b/>
          <w:bCs/>
          <w:sz w:val="19"/>
          <w:szCs w:val="19"/>
        </w:rPr>
        <w:t>Ocena prac:</w:t>
      </w:r>
    </w:p>
    <w:p w:rsidR="006148AD" w:rsidRPr="00234CAB" w:rsidRDefault="006148AD" w:rsidP="006148AD">
      <w:pPr>
        <w:numPr>
          <w:ilvl w:val="0"/>
          <w:numId w:val="5"/>
        </w:numPr>
        <w:suppressAutoHyphens/>
        <w:spacing w:after="0" w:line="240" w:lineRule="auto"/>
        <w:jc w:val="both"/>
        <w:rPr>
          <w:rFonts w:eastAsia="Times New Roman" w:cstheme="minorHAnsi"/>
          <w:sz w:val="19"/>
          <w:szCs w:val="19"/>
        </w:rPr>
      </w:pPr>
      <w:r w:rsidRPr="00234CAB">
        <w:rPr>
          <w:rFonts w:eastAsia="Times New Roman" w:cstheme="minorHAnsi"/>
          <w:sz w:val="19"/>
          <w:szCs w:val="19"/>
        </w:rPr>
        <w:t>Komisja Konkursowa dokona oceny prac w trzech grupach wiekowych:</w:t>
      </w:r>
    </w:p>
    <w:p w:rsidR="006148AD" w:rsidRPr="00234CAB" w:rsidRDefault="006148AD" w:rsidP="006148AD">
      <w:pPr>
        <w:spacing w:after="0" w:line="240" w:lineRule="auto"/>
        <w:jc w:val="both"/>
        <w:rPr>
          <w:rFonts w:eastAsia="Times New Roman" w:cstheme="minorHAnsi"/>
          <w:sz w:val="19"/>
          <w:szCs w:val="19"/>
        </w:rPr>
      </w:pPr>
      <w:r w:rsidRPr="00234CAB">
        <w:rPr>
          <w:rFonts w:eastAsia="Times New Roman" w:cstheme="minorHAnsi"/>
          <w:sz w:val="19"/>
          <w:szCs w:val="19"/>
        </w:rPr>
        <w:tab/>
        <w:t>I grupa – 5-12 lat</w:t>
      </w:r>
    </w:p>
    <w:p w:rsidR="006148AD" w:rsidRPr="00234CAB" w:rsidRDefault="006148AD" w:rsidP="006148AD">
      <w:pPr>
        <w:spacing w:after="0" w:line="240" w:lineRule="auto"/>
        <w:jc w:val="both"/>
        <w:rPr>
          <w:rFonts w:eastAsia="Times New Roman" w:cstheme="minorHAnsi"/>
          <w:sz w:val="19"/>
          <w:szCs w:val="19"/>
        </w:rPr>
      </w:pPr>
      <w:r w:rsidRPr="00234CAB">
        <w:rPr>
          <w:rFonts w:eastAsia="Times New Roman" w:cstheme="minorHAnsi"/>
          <w:sz w:val="19"/>
          <w:szCs w:val="19"/>
        </w:rPr>
        <w:tab/>
        <w:t>II grupa – 13-18 lat</w:t>
      </w:r>
    </w:p>
    <w:p w:rsidR="006148AD" w:rsidRPr="00234CAB" w:rsidRDefault="006148AD" w:rsidP="006148AD">
      <w:pPr>
        <w:spacing w:after="0" w:line="240" w:lineRule="auto"/>
        <w:jc w:val="both"/>
        <w:rPr>
          <w:rFonts w:eastAsia="Times New Roman" w:cstheme="minorHAnsi"/>
          <w:sz w:val="19"/>
          <w:szCs w:val="19"/>
        </w:rPr>
      </w:pPr>
      <w:r w:rsidRPr="00234CAB">
        <w:rPr>
          <w:rFonts w:eastAsia="Times New Roman" w:cstheme="minorHAnsi"/>
          <w:sz w:val="19"/>
          <w:szCs w:val="19"/>
        </w:rPr>
        <w:tab/>
        <w:t xml:space="preserve">III grupa – dorośli </w:t>
      </w:r>
    </w:p>
    <w:p w:rsidR="006148AD" w:rsidRPr="00234CAB" w:rsidRDefault="006148AD" w:rsidP="006148AD">
      <w:pPr>
        <w:pStyle w:val="Akapitzlist"/>
        <w:numPr>
          <w:ilvl w:val="0"/>
          <w:numId w:val="5"/>
        </w:numPr>
        <w:suppressAutoHyphens/>
        <w:spacing w:after="0" w:line="240" w:lineRule="auto"/>
        <w:jc w:val="both"/>
        <w:rPr>
          <w:rFonts w:eastAsia="Times New Roman" w:cstheme="minorHAnsi"/>
          <w:sz w:val="19"/>
          <w:szCs w:val="19"/>
        </w:rPr>
      </w:pPr>
      <w:r w:rsidRPr="00234CAB">
        <w:rPr>
          <w:rFonts w:eastAsia="Times New Roman" w:cstheme="minorHAnsi"/>
          <w:sz w:val="19"/>
          <w:szCs w:val="19"/>
        </w:rPr>
        <w:t>Jury przy ocenie prac weźmie pod uwagę samodzielność wykonania stroika, estetykę prac, twórcze nawiązanie do tradycji oraz umiejętność wykorzystania materiałów.</w:t>
      </w:r>
    </w:p>
    <w:p w:rsidR="006148AD" w:rsidRPr="00234CAB" w:rsidRDefault="006148AD" w:rsidP="006148AD">
      <w:pPr>
        <w:numPr>
          <w:ilvl w:val="0"/>
          <w:numId w:val="5"/>
        </w:numPr>
        <w:suppressAutoHyphens/>
        <w:spacing w:after="0" w:line="240" w:lineRule="auto"/>
        <w:jc w:val="both"/>
        <w:rPr>
          <w:rFonts w:cstheme="minorHAnsi"/>
          <w:sz w:val="19"/>
          <w:szCs w:val="19"/>
        </w:rPr>
      </w:pPr>
      <w:r w:rsidRPr="00234CAB">
        <w:rPr>
          <w:rFonts w:eastAsia="Times New Roman" w:cstheme="minorHAnsi"/>
          <w:sz w:val="19"/>
          <w:szCs w:val="19"/>
        </w:rPr>
        <w:t xml:space="preserve">Oficjalne </w:t>
      </w:r>
      <w:r w:rsidRPr="00234CAB">
        <w:rPr>
          <w:rFonts w:eastAsia="Times New Roman" w:cstheme="minorHAnsi"/>
          <w:b/>
          <w:sz w:val="19"/>
          <w:szCs w:val="19"/>
          <w:u w:val="single"/>
        </w:rPr>
        <w:t>wręczenie nagród nastąpi</w:t>
      </w:r>
      <w:r w:rsidRPr="00234CAB">
        <w:rPr>
          <w:rFonts w:eastAsia="Times New Roman" w:cstheme="minorHAnsi"/>
          <w:b/>
          <w:bCs/>
          <w:sz w:val="19"/>
          <w:szCs w:val="19"/>
          <w:u w:val="single"/>
        </w:rPr>
        <w:t xml:space="preserve"> </w:t>
      </w:r>
      <w:r w:rsidR="00AA5011" w:rsidRPr="00234CAB">
        <w:rPr>
          <w:rFonts w:eastAsia="Times New Roman" w:cstheme="minorHAnsi"/>
          <w:b/>
          <w:bCs/>
          <w:sz w:val="19"/>
          <w:szCs w:val="19"/>
          <w:u w:val="single"/>
        </w:rPr>
        <w:t>16 grudnia 2023r. o godz. 9</w:t>
      </w:r>
      <w:r w:rsidRPr="00234CAB">
        <w:rPr>
          <w:rFonts w:eastAsia="Times New Roman" w:cstheme="minorHAnsi"/>
          <w:b/>
          <w:bCs/>
          <w:sz w:val="19"/>
          <w:szCs w:val="19"/>
          <w:u w:val="single"/>
        </w:rPr>
        <w:t>:00</w:t>
      </w:r>
      <w:r w:rsidRPr="00234CAB">
        <w:rPr>
          <w:rFonts w:eastAsia="Times New Roman" w:cstheme="minorHAnsi"/>
          <w:sz w:val="19"/>
          <w:szCs w:val="19"/>
        </w:rPr>
        <w:t xml:space="preserve"> podczas </w:t>
      </w:r>
      <w:r w:rsidR="00AA5011" w:rsidRPr="00234CAB">
        <w:rPr>
          <w:rFonts w:eastAsia="Times New Roman" w:cstheme="minorHAnsi"/>
          <w:sz w:val="19"/>
          <w:szCs w:val="19"/>
        </w:rPr>
        <w:t>Świątecznego</w:t>
      </w:r>
      <w:r w:rsidRPr="00234CAB">
        <w:rPr>
          <w:rFonts w:eastAsia="Times New Roman" w:cstheme="minorHAnsi"/>
          <w:sz w:val="19"/>
          <w:szCs w:val="19"/>
        </w:rPr>
        <w:t xml:space="preserve"> Jarmarku Sztuki Ludowej i Rękodzieła Artystycznego na Placu Konstytucji 3 Maja w Bartoszycach.</w:t>
      </w:r>
    </w:p>
    <w:p w:rsidR="006148AD" w:rsidRPr="00234CAB" w:rsidRDefault="006148AD" w:rsidP="00AA5011">
      <w:pPr>
        <w:numPr>
          <w:ilvl w:val="0"/>
          <w:numId w:val="5"/>
        </w:numPr>
        <w:suppressAutoHyphens/>
        <w:spacing w:after="0" w:line="240" w:lineRule="auto"/>
        <w:jc w:val="both"/>
        <w:rPr>
          <w:rFonts w:cstheme="minorHAnsi"/>
          <w:sz w:val="19"/>
          <w:szCs w:val="19"/>
        </w:rPr>
      </w:pPr>
      <w:r w:rsidRPr="00234CAB">
        <w:rPr>
          <w:rFonts w:eastAsia="Times New Roman" w:cstheme="minorHAnsi"/>
          <w:sz w:val="19"/>
          <w:szCs w:val="19"/>
        </w:rPr>
        <w:t xml:space="preserve">Prace można odebrać po ogłoszeniu wyników do </w:t>
      </w:r>
      <w:r w:rsidR="00AA5011" w:rsidRPr="00234CAB">
        <w:rPr>
          <w:rFonts w:eastAsia="Times New Roman" w:cstheme="minorHAnsi"/>
          <w:sz w:val="19"/>
          <w:szCs w:val="19"/>
        </w:rPr>
        <w:t>21 grudnia 2023r</w:t>
      </w:r>
      <w:r w:rsidRPr="00234CAB">
        <w:rPr>
          <w:rFonts w:eastAsia="Times New Roman" w:cstheme="minorHAnsi"/>
          <w:sz w:val="19"/>
          <w:szCs w:val="19"/>
        </w:rPr>
        <w:t>. do godz. 15:00 w Bartoszyckim Domu Kultury, później przechodzą na rzecz organizatora.</w:t>
      </w:r>
      <w:bookmarkStart w:id="1" w:name="_PictureBullets"/>
      <w:bookmarkEnd w:id="1"/>
    </w:p>
    <w:sectPr w:rsidR="006148AD" w:rsidRPr="00234C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rPr>
        <w:rFonts w:ascii="Symbol" w:eastAsia="Times New Roman" w:hAnsi="Symbol" w:cs="Symbol" w:hint="default"/>
        <w:sz w:val="24"/>
        <w:szCs w:val="24"/>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hint="default"/>
        <w:sz w:val="24"/>
        <w:szCs w:val="24"/>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sz w:val="24"/>
        <w:szCs w:val="24"/>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sz w:val="24"/>
        <w:szCs w:val="24"/>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381CEF"/>
    <w:multiLevelType w:val="hybridMultilevel"/>
    <w:tmpl w:val="451E1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40C3EC9"/>
    <w:multiLevelType w:val="hybridMultilevel"/>
    <w:tmpl w:val="096253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929"/>
    <w:rsid w:val="00002528"/>
    <w:rsid w:val="000D4929"/>
    <w:rsid w:val="00234CAB"/>
    <w:rsid w:val="003121B3"/>
    <w:rsid w:val="005A372B"/>
    <w:rsid w:val="006148AD"/>
    <w:rsid w:val="006B047C"/>
    <w:rsid w:val="00813DBC"/>
    <w:rsid w:val="008A21C0"/>
    <w:rsid w:val="00A6396F"/>
    <w:rsid w:val="00AA5011"/>
    <w:rsid w:val="00C17061"/>
    <w:rsid w:val="00F34B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D49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D49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354</Words>
  <Characters>2124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BDK</dc:creator>
  <cp:lastModifiedBy>BDK</cp:lastModifiedBy>
  <cp:revision>7</cp:revision>
  <cp:lastPrinted>2023-11-21T12:02:00Z</cp:lastPrinted>
  <dcterms:created xsi:type="dcterms:W3CDTF">2022-10-18T12:53:00Z</dcterms:created>
  <dcterms:modified xsi:type="dcterms:W3CDTF">2023-11-21T12:02:00Z</dcterms:modified>
</cp:coreProperties>
</file>